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E27FD" w14:textId="77777777" w:rsidR="00B2200C" w:rsidRPr="00FA3017" w:rsidRDefault="00546314">
      <w:pPr>
        <w:rPr>
          <w:sz w:val="28"/>
          <w:szCs w:val="28"/>
        </w:rPr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363CEA67" wp14:editId="59F94C61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5943600" cy="63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l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273B0D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6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" o:allowincell="f" strokecolor="#d4d4d4" strokeweight="1.75pt">
                <v:shadow on="t" origin="-.5,-.5" offset="0,-1pt"/>
              </v:line>
            </w:pict>
          </mc:Fallback>
        </mc:AlternateContent>
      </w:r>
    </w:p>
    <w:p w14:paraId="22D0D640" w14:textId="77777777" w:rsidR="00B2200C" w:rsidRDefault="00B2200C" w:rsidP="001624C3">
      <w:pPr>
        <w:spacing w:after="600"/>
        <w:jc w:val="center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LIST OF ENTITIES INVITED TO SUBMIT A TENDER</w:t>
      </w:r>
    </w:p>
    <w:p w14:paraId="40B817B6" w14:textId="2F93C273" w:rsidR="008E6BB1" w:rsidRDefault="00F80960" w:rsidP="007607B4">
      <w:pPr>
        <w:spacing w:after="600"/>
        <w:jc w:val="center"/>
        <w:rPr>
          <w:rStyle w:val="Strong"/>
          <w:sz w:val="28"/>
          <w:szCs w:val="28"/>
        </w:rPr>
      </w:pPr>
      <w:r w:rsidRPr="00F80960">
        <w:rPr>
          <w:rStyle w:val="Strong"/>
          <w:sz w:val="28"/>
          <w:szCs w:val="28"/>
        </w:rPr>
        <w:t>R</w:t>
      </w:r>
      <w:r w:rsidR="00F10195">
        <w:rPr>
          <w:rStyle w:val="Strong"/>
          <w:sz w:val="28"/>
          <w:szCs w:val="28"/>
        </w:rPr>
        <w:t>enovation</w:t>
      </w:r>
      <w:r w:rsidRPr="00F80960">
        <w:rPr>
          <w:rStyle w:val="Strong"/>
          <w:sz w:val="28"/>
          <w:szCs w:val="28"/>
        </w:rPr>
        <w:t xml:space="preserve"> </w:t>
      </w:r>
      <w:r w:rsidR="00663884">
        <w:rPr>
          <w:rStyle w:val="Strong"/>
          <w:sz w:val="28"/>
          <w:szCs w:val="28"/>
        </w:rPr>
        <w:t>works</w:t>
      </w:r>
    </w:p>
    <w:p w14:paraId="71727F60" w14:textId="3750CF17" w:rsidR="007607B4" w:rsidRDefault="00447374" w:rsidP="007607B4">
      <w:pPr>
        <w:spacing w:after="600"/>
        <w:jc w:val="center"/>
        <w:rPr>
          <w:sz w:val="28"/>
          <w:szCs w:val="28"/>
        </w:rPr>
      </w:pPr>
      <w:r w:rsidRPr="00447374">
        <w:rPr>
          <w:b/>
          <w:sz w:val="28"/>
          <w:szCs w:val="28"/>
        </w:rPr>
        <w:t>22/DIASPORA/3</w:t>
      </w:r>
      <w:r w:rsidR="00B2200C" w:rsidRPr="001624C3">
        <w:rPr>
          <w:rStyle w:val="Strong"/>
          <w:sz w:val="28"/>
          <w:szCs w:val="28"/>
        </w:rPr>
        <w:br/>
      </w:r>
      <w:r w:rsidR="00663884">
        <w:rPr>
          <w:rStyle w:val="Strong"/>
          <w:sz w:val="28"/>
          <w:szCs w:val="28"/>
        </w:rPr>
        <w:t>Timisoara</w:t>
      </w:r>
      <w:r w:rsidR="007607B4" w:rsidRPr="00E00AA7">
        <w:rPr>
          <w:rStyle w:val="Strong"/>
          <w:b w:val="0"/>
          <w:sz w:val="28"/>
          <w:szCs w:val="28"/>
        </w:rPr>
        <w:t xml:space="preserve"> – </w:t>
      </w:r>
      <w:r w:rsidR="00663884">
        <w:rPr>
          <w:rStyle w:val="Strong"/>
          <w:b w:val="0"/>
          <w:sz w:val="28"/>
          <w:szCs w:val="28"/>
        </w:rPr>
        <w:t>Timis county</w:t>
      </w:r>
      <w:r w:rsidR="00FB5988">
        <w:rPr>
          <w:rStyle w:val="Strong"/>
          <w:b w:val="0"/>
          <w:sz w:val="28"/>
          <w:szCs w:val="28"/>
        </w:rPr>
        <w:t xml:space="preserve"> </w:t>
      </w:r>
      <w:r w:rsidR="00304858">
        <w:rPr>
          <w:rStyle w:val="Strong"/>
          <w:b w:val="0"/>
          <w:sz w:val="28"/>
          <w:szCs w:val="28"/>
        </w:rPr>
        <w:t>/</w:t>
      </w:r>
      <w:r w:rsidR="00FB5988">
        <w:rPr>
          <w:rStyle w:val="Strong"/>
          <w:b w:val="0"/>
          <w:sz w:val="28"/>
          <w:szCs w:val="28"/>
        </w:rPr>
        <w:t xml:space="preserve"> </w:t>
      </w:r>
      <w:r w:rsidR="00663884">
        <w:rPr>
          <w:rStyle w:val="Strong"/>
          <w:b w:val="0"/>
          <w:sz w:val="28"/>
          <w:szCs w:val="28"/>
        </w:rPr>
        <w:t>Romania</w:t>
      </w:r>
    </w:p>
    <w:p w14:paraId="508D730B" w14:textId="3B4E0FAF" w:rsidR="006F49F6" w:rsidRDefault="00663884" w:rsidP="006F49F6">
      <w:pPr>
        <w:pStyle w:val="Blockquote"/>
        <w:numPr>
          <w:ilvl w:val="0"/>
          <w:numId w:val="1"/>
        </w:numPr>
        <w:rPr>
          <w:b/>
          <w:bCs/>
          <w:lang w:val="hu-HU"/>
        </w:rPr>
      </w:pPr>
      <w:r w:rsidRPr="00663884">
        <w:rPr>
          <w:b/>
          <w:bCs/>
        </w:rPr>
        <w:t>S.C. RAL &amp; CADY S.R.L.</w:t>
      </w:r>
      <w:r w:rsidR="006F49F6" w:rsidRPr="00786AA0">
        <w:rPr>
          <w:b/>
          <w:bCs/>
          <w:lang w:val="hu-HU"/>
        </w:rPr>
        <w:t xml:space="preserve"> </w:t>
      </w:r>
    </w:p>
    <w:p w14:paraId="5D835FDC" w14:textId="3DB6D841" w:rsidR="006F49F6" w:rsidRDefault="00663884" w:rsidP="006F49F6">
      <w:pPr>
        <w:pStyle w:val="Blockquote"/>
        <w:rPr>
          <w:szCs w:val="24"/>
        </w:rPr>
      </w:pPr>
      <w:r>
        <w:rPr>
          <w:szCs w:val="24"/>
        </w:rPr>
        <w:t>Dumbrava 257, Timis county, Romania</w:t>
      </w:r>
    </w:p>
    <w:p w14:paraId="14016639" w14:textId="77777777" w:rsidR="006F49F6" w:rsidRPr="001119F1" w:rsidRDefault="006F49F6" w:rsidP="006F49F6">
      <w:pPr>
        <w:pStyle w:val="Blockquote"/>
        <w:rPr>
          <w:szCs w:val="24"/>
          <w:highlight w:val="yellow"/>
        </w:rPr>
      </w:pPr>
    </w:p>
    <w:p w14:paraId="14BB5062" w14:textId="01B8D10A" w:rsidR="009428B6" w:rsidRPr="006F49F6" w:rsidRDefault="00663884" w:rsidP="006F49F6">
      <w:pPr>
        <w:pStyle w:val="Blockquote"/>
        <w:numPr>
          <w:ilvl w:val="0"/>
          <w:numId w:val="1"/>
        </w:numPr>
        <w:rPr>
          <w:b/>
          <w:bCs/>
          <w:lang w:val="hu-HU"/>
        </w:rPr>
      </w:pPr>
      <w:r w:rsidRPr="00663884">
        <w:rPr>
          <w:b/>
          <w:bCs/>
        </w:rPr>
        <w:t>S.C. Art History Construct S.R.L</w:t>
      </w:r>
    </w:p>
    <w:p w14:paraId="71077180" w14:textId="67CE9496" w:rsidR="008B5AD2" w:rsidRPr="006F49F6" w:rsidRDefault="00663884" w:rsidP="009428B6">
      <w:pPr>
        <w:pStyle w:val="Blockquote"/>
        <w:suppressAutoHyphens/>
        <w:spacing w:after="0"/>
        <w:rPr>
          <w:szCs w:val="24"/>
        </w:rPr>
      </w:pPr>
      <w:r w:rsidRPr="00447374">
        <w:rPr>
          <w:szCs w:val="24"/>
          <w:lang w:val="pt-BR"/>
        </w:rPr>
        <w:t xml:space="preserve">Timisoara, Str. Martir Vasile Balmus 20-30 Bl. 49 Sc. </w:t>
      </w:r>
      <w:r w:rsidRPr="00663884">
        <w:rPr>
          <w:szCs w:val="24"/>
        </w:rPr>
        <w:t>D Et. III Ap. 11</w:t>
      </w:r>
      <w:r>
        <w:rPr>
          <w:szCs w:val="24"/>
        </w:rPr>
        <w:t>, Timis county, Romania</w:t>
      </w:r>
    </w:p>
    <w:p w14:paraId="459A3AA7" w14:textId="77777777" w:rsidR="00786AA0" w:rsidRPr="009428B6" w:rsidRDefault="00786AA0" w:rsidP="008B5AD2">
      <w:pPr>
        <w:pStyle w:val="Blockquote"/>
        <w:suppressAutoHyphens/>
        <w:spacing w:after="0"/>
        <w:rPr>
          <w:szCs w:val="24"/>
          <w:highlight w:val="yellow"/>
          <w:lang w:val="sr-Latn-RS"/>
        </w:rPr>
      </w:pPr>
    </w:p>
    <w:p w14:paraId="48C8FBF3" w14:textId="5C5AF218" w:rsidR="009428B6" w:rsidRPr="006F49F6" w:rsidRDefault="00663884" w:rsidP="006F49F6">
      <w:pPr>
        <w:pStyle w:val="Blockquote"/>
        <w:numPr>
          <w:ilvl w:val="0"/>
          <w:numId w:val="1"/>
        </w:numPr>
        <w:rPr>
          <w:b/>
          <w:bCs/>
          <w:lang w:val="hu-HU"/>
        </w:rPr>
      </w:pPr>
      <w:r w:rsidRPr="00663884">
        <w:rPr>
          <w:b/>
          <w:bCs/>
        </w:rPr>
        <w:t xml:space="preserve">S.C. </w:t>
      </w:r>
      <w:proofErr w:type="spellStart"/>
      <w:r w:rsidRPr="00663884">
        <w:rPr>
          <w:b/>
          <w:bCs/>
        </w:rPr>
        <w:t>Constructim</w:t>
      </w:r>
      <w:proofErr w:type="spellEnd"/>
      <w:r w:rsidRPr="00663884">
        <w:rPr>
          <w:b/>
          <w:bCs/>
        </w:rPr>
        <w:t xml:space="preserve"> S.A.</w:t>
      </w:r>
      <w:r w:rsidR="009428B6" w:rsidRPr="006F49F6">
        <w:rPr>
          <w:b/>
          <w:bCs/>
          <w:lang w:val="hu-HU"/>
        </w:rPr>
        <w:t xml:space="preserve"> </w:t>
      </w:r>
    </w:p>
    <w:p w14:paraId="6176669A" w14:textId="40231C33" w:rsidR="00917EAE" w:rsidRDefault="00663884" w:rsidP="009428B6">
      <w:pPr>
        <w:pStyle w:val="Blockquote"/>
        <w:suppressAutoHyphens/>
        <w:spacing w:after="0"/>
        <w:rPr>
          <w:szCs w:val="24"/>
        </w:rPr>
      </w:pPr>
      <w:r>
        <w:rPr>
          <w:szCs w:val="24"/>
        </w:rPr>
        <w:t xml:space="preserve">Timisoara, </w:t>
      </w:r>
      <w:r w:rsidRPr="00663884">
        <w:rPr>
          <w:szCs w:val="24"/>
        </w:rPr>
        <w:t xml:space="preserve">Piata </w:t>
      </w:r>
      <w:proofErr w:type="spellStart"/>
      <w:r w:rsidRPr="00663884">
        <w:rPr>
          <w:szCs w:val="24"/>
        </w:rPr>
        <w:t>Unirii</w:t>
      </w:r>
      <w:proofErr w:type="spellEnd"/>
      <w:r w:rsidRPr="00663884">
        <w:rPr>
          <w:szCs w:val="24"/>
        </w:rPr>
        <w:t xml:space="preserve"> 3</w:t>
      </w:r>
      <w:r>
        <w:rPr>
          <w:szCs w:val="24"/>
        </w:rPr>
        <w:t>, Timis county, Romania</w:t>
      </w:r>
    </w:p>
    <w:p w14:paraId="164B0D2C" w14:textId="77777777" w:rsidR="00786AA0" w:rsidRDefault="00786AA0" w:rsidP="00917EAE">
      <w:pPr>
        <w:pStyle w:val="Blockquote"/>
        <w:suppressAutoHyphens/>
        <w:spacing w:after="0"/>
        <w:rPr>
          <w:szCs w:val="24"/>
        </w:rPr>
      </w:pPr>
    </w:p>
    <w:p w14:paraId="584501B0" w14:textId="77777777" w:rsidR="00255DAD" w:rsidRPr="00255DAD" w:rsidRDefault="00255DAD" w:rsidP="00255DAD">
      <w:pPr>
        <w:rPr>
          <w:sz w:val="28"/>
          <w:szCs w:val="28"/>
        </w:rPr>
      </w:pPr>
    </w:p>
    <w:p w14:paraId="6A5E9952" w14:textId="77777777" w:rsidR="00255DAD" w:rsidRPr="00255DAD" w:rsidRDefault="00255DAD" w:rsidP="00255DAD">
      <w:pPr>
        <w:rPr>
          <w:sz w:val="28"/>
          <w:szCs w:val="28"/>
        </w:rPr>
      </w:pPr>
    </w:p>
    <w:p w14:paraId="4A2CDD91" w14:textId="19D8C202" w:rsidR="002551D3" w:rsidRPr="00255DAD" w:rsidRDefault="00663884" w:rsidP="00255DAD">
      <w:pPr>
        <w:spacing w:after="600"/>
        <w:jc w:val="both"/>
        <w:rPr>
          <w:sz w:val="28"/>
          <w:szCs w:val="28"/>
        </w:rPr>
      </w:pPr>
      <w:r>
        <w:rPr>
          <w:szCs w:val="24"/>
        </w:rPr>
        <w:t>Timisoara</w:t>
      </w:r>
      <w:r w:rsidR="00255DAD" w:rsidRPr="00A4143A">
        <w:rPr>
          <w:szCs w:val="24"/>
        </w:rPr>
        <w:t xml:space="preserve">, </w:t>
      </w:r>
      <w:r w:rsidR="00447374">
        <w:rPr>
          <w:szCs w:val="24"/>
        </w:rPr>
        <w:t>04</w:t>
      </w:r>
      <w:r w:rsidR="00255DAD" w:rsidRPr="00A4143A">
        <w:rPr>
          <w:szCs w:val="24"/>
        </w:rPr>
        <w:t>.</w:t>
      </w:r>
      <w:r w:rsidR="00786AA0">
        <w:rPr>
          <w:szCs w:val="24"/>
        </w:rPr>
        <w:t>0</w:t>
      </w:r>
      <w:r w:rsidR="00447374">
        <w:rPr>
          <w:szCs w:val="24"/>
        </w:rPr>
        <w:t>3</w:t>
      </w:r>
      <w:r w:rsidR="00255DAD" w:rsidRPr="00A4143A">
        <w:rPr>
          <w:szCs w:val="24"/>
        </w:rPr>
        <w:t>.202</w:t>
      </w:r>
      <w:r w:rsidR="00447374">
        <w:rPr>
          <w:szCs w:val="24"/>
        </w:rPr>
        <w:t>6</w:t>
      </w:r>
      <w:r w:rsidR="00255DAD" w:rsidRPr="00A4143A">
        <w:rPr>
          <w:szCs w:val="24"/>
        </w:rPr>
        <w:t>.</w:t>
      </w:r>
    </w:p>
    <w:sectPr w:rsidR="002551D3" w:rsidRPr="00255DAD" w:rsidSect="00C25747">
      <w:footerReference w:type="default" r:id="rId7"/>
      <w:pgSz w:w="12240" w:h="15840"/>
      <w:pgMar w:top="1440" w:right="1440" w:bottom="1440" w:left="1440" w:header="1440" w:footer="60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2DBC0" w14:textId="77777777" w:rsidR="004A0B8B" w:rsidRDefault="004A0B8B">
      <w:r>
        <w:separator/>
      </w:r>
    </w:p>
  </w:endnote>
  <w:endnote w:type="continuationSeparator" w:id="0">
    <w:p w14:paraId="6D93B9CD" w14:textId="77777777" w:rsidR="004A0B8B" w:rsidRDefault="004A0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B74E5" w14:textId="77777777" w:rsidR="00B51BF1" w:rsidRPr="00B51BF1" w:rsidRDefault="00437C2B" w:rsidP="00437C2B">
    <w:pPr>
      <w:pStyle w:val="Footer"/>
      <w:tabs>
        <w:tab w:val="clear" w:pos="4320"/>
        <w:tab w:val="clear" w:pos="8640"/>
        <w:tab w:val="right" w:pos="9214"/>
      </w:tabs>
      <w:spacing w:before="0" w:after="0"/>
    </w:pPr>
    <w:r w:rsidRPr="00BF312F">
      <w:rPr>
        <w:rStyle w:val="PageNumber"/>
        <w:sz w:val="18"/>
        <w:szCs w:val="18"/>
      </w:rPr>
      <w:fldChar w:fldCharType="begin"/>
    </w:r>
    <w:r w:rsidRPr="00BF312F">
      <w:rPr>
        <w:rStyle w:val="PageNumber"/>
        <w:sz w:val="18"/>
        <w:szCs w:val="18"/>
      </w:rPr>
      <w:instrText xml:space="preserve"> FILENAME </w:instrText>
    </w:r>
    <w:r w:rsidRPr="00BF312F">
      <w:rPr>
        <w:rStyle w:val="PageNumber"/>
        <w:sz w:val="18"/>
        <w:szCs w:val="18"/>
      </w:rPr>
      <w:fldChar w:fldCharType="separate"/>
    </w:r>
    <w:r w:rsidR="00EC5FFA">
      <w:rPr>
        <w:rStyle w:val="PageNumber"/>
        <w:noProof/>
        <w:sz w:val="18"/>
        <w:szCs w:val="18"/>
      </w:rPr>
      <w:t>b8o6_list_simp_en.doc</w:t>
    </w:r>
    <w:r w:rsidRPr="00BF312F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CCC4C" w14:textId="77777777" w:rsidR="004A0B8B" w:rsidRDefault="004A0B8B">
      <w:r>
        <w:separator/>
      </w:r>
    </w:p>
  </w:footnote>
  <w:footnote w:type="continuationSeparator" w:id="0">
    <w:p w14:paraId="708518B5" w14:textId="77777777" w:rsidR="004A0B8B" w:rsidRDefault="004A0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002"/>
    <w:multiLevelType w:val="multilevel"/>
    <w:tmpl w:val="D408B4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32F00E0"/>
    <w:multiLevelType w:val="multilevel"/>
    <w:tmpl w:val="D408B4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8" w15:restartNumberingAfterBreak="0">
    <w:nsid w:val="24B747A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454440650">
    <w:abstractNumId w:val="1"/>
  </w:num>
  <w:num w:numId="2" w16cid:durableId="25105044">
    <w:abstractNumId w:val="1"/>
  </w:num>
  <w:num w:numId="3" w16cid:durableId="835070779">
    <w:abstractNumId w:val="1"/>
  </w:num>
  <w:num w:numId="4" w16cid:durableId="1481388971">
    <w:abstractNumId w:val="1"/>
  </w:num>
  <w:num w:numId="5" w16cid:durableId="1420129850">
    <w:abstractNumId w:val="1"/>
  </w:num>
  <w:num w:numId="6" w16cid:durableId="136535922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 w16cid:durableId="1664167334">
    <w:abstractNumId w:val="8"/>
  </w:num>
  <w:num w:numId="8" w16cid:durableId="7933270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4A164E"/>
    <w:rsid w:val="0000094E"/>
    <w:rsid w:val="00012C4B"/>
    <w:rsid w:val="000202E9"/>
    <w:rsid w:val="00024AC0"/>
    <w:rsid w:val="0004214F"/>
    <w:rsid w:val="000423B3"/>
    <w:rsid w:val="00043411"/>
    <w:rsid w:val="00057BFD"/>
    <w:rsid w:val="00097059"/>
    <w:rsid w:val="000A4FEE"/>
    <w:rsid w:val="000F49B3"/>
    <w:rsid w:val="00101F74"/>
    <w:rsid w:val="001119F1"/>
    <w:rsid w:val="00116755"/>
    <w:rsid w:val="00117F40"/>
    <w:rsid w:val="00125C2D"/>
    <w:rsid w:val="00160299"/>
    <w:rsid w:val="001624C3"/>
    <w:rsid w:val="001B3959"/>
    <w:rsid w:val="001C2297"/>
    <w:rsid w:val="001C4454"/>
    <w:rsid w:val="001D5D74"/>
    <w:rsid w:val="001F7C5A"/>
    <w:rsid w:val="00210EC0"/>
    <w:rsid w:val="00213BA6"/>
    <w:rsid w:val="00221A46"/>
    <w:rsid w:val="002551D3"/>
    <w:rsid w:val="00255DAD"/>
    <w:rsid w:val="00260ACF"/>
    <w:rsid w:val="002771F0"/>
    <w:rsid w:val="002A5A18"/>
    <w:rsid w:val="002D3B04"/>
    <w:rsid w:val="002D540C"/>
    <w:rsid w:val="002E334A"/>
    <w:rsid w:val="00304858"/>
    <w:rsid w:val="00321F8C"/>
    <w:rsid w:val="00336695"/>
    <w:rsid w:val="00362D69"/>
    <w:rsid w:val="00366B56"/>
    <w:rsid w:val="003923F5"/>
    <w:rsid w:val="00394AE9"/>
    <w:rsid w:val="003A71EF"/>
    <w:rsid w:val="003B3906"/>
    <w:rsid w:val="003B77D2"/>
    <w:rsid w:val="003B7EA0"/>
    <w:rsid w:val="003C5543"/>
    <w:rsid w:val="003D0A42"/>
    <w:rsid w:val="003D4458"/>
    <w:rsid w:val="003F035E"/>
    <w:rsid w:val="003F1A36"/>
    <w:rsid w:val="003F24C6"/>
    <w:rsid w:val="004204C7"/>
    <w:rsid w:val="0042248F"/>
    <w:rsid w:val="00437C2B"/>
    <w:rsid w:val="00441CE4"/>
    <w:rsid w:val="0044649A"/>
    <w:rsid w:val="00447374"/>
    <w:rsid w:val="004648B2"/>
    <w:rsid w:val="004823CA"/>
    <w:rsid w:val="004A0B8B"/>
    <w:rsid w:val="004A164E"/>
    <w:rsid w:val="004C1F16"/>
    <w:rsid w:val="004C454E"/>
    <w:rsid w:val="004D6DA1"/>
    <w:rsid w:val="00511111"/>
    <w:rsid w:val="00546314"/>
    <w:rsid w:val="005605FB"/>
    <w:rsid w:val="00572881"/>
    <w:rsid w:val="005745DE"/>
    <w:rsid w:val="0059234A"/>
    <w:rsid w:val="005A516C"/>
    <w:rsid w:val="005E655C"/>
    <w:rsid w:val="0060041B"/>
    <w:rsid w:val="006238DA"/>
    <w:rsid w:val="00626D1A"/>
    <w:rsid w:val="00632FFB"/>
    <w:rsid w:val="00663884"/>
    <w:rsid w:val="00690BF9"/>
    <w:rsid w:val="006C7C0C"/>
    <w:rsid w:val="006F49F6"/>
    <w:rsid w:val="00730A04"/>
    <w:rsid w:val="007607B4"/>
    <w:rsid w:val="007704C8"/>
    <w:rsid w:val="00786AA0"/>
    <w:rsid w:val="007A3BEF"/>
    <w:rsid w:val="007F456C"/>
    <w:rsid w:val="007F52CF"/>
    <w:rsid w:val="008136B2"/>
    <w:rsid w:val="00821628"/>
    <w:rsid w:val="0083259C"/>
    <w:rsid w:val="00841141"/>
    <w:rsid w:val="00851976"/>
    <w:rsid w:val="00861366"/>
    <w:rsid w:val="00863F2A"/>
    <w:rsid w:val="008B5AD2"/>
    <w:rsid w:val="008C61C5"/>
    <w:rsid w:val="008E2B13"/>
    <w:rsid w:val="008E6BB1"/>
    <w:rsid w:val="009112CB"/>
    <w:rsid w:val="00917EAE"/>
    <w:rsid w:val="00927792"/>
    <w:rsid w:val="00927956"/>
    <w:rsid w:val="009428B6"/>
    <w:rsid w:val="00943FEE"/>
    <w:rsid w:val="00946600"/>
    <w:rsid w:val="00964F24"/>
    <w:rsid w:val="00970A9F"/>
    <w:rsid w:val="009731AF"/>
    <w:rsid w:val="009C6743"/>
    <w:rsid w:val="009C744D"/>
    <w:rsid w:val="009F5F1D"/>
    <w:rsid w:val="00A10E68"/>
    <w:rsid w:val="00A14646"/>
    <w:rsid w:val="00A26524"/>
    <w:rsid w:val="00A26801"/>
    <w:rsid w:val="00AC4AA7"/>
    <w:rsid w:val="00AE019D"/>
    <w:rsid w:val="00AF0B34"/>
    <w:rsid w:val="00AF1C5D"/>
    <w:rsid w:val="00AF34F1"/>
    <w:rsid w:val="00B04456"/>
    <w:rsid w:val="00B2200C"/>
    <w:rsid w:val="00B51BF1"/>
    <w:rsid w:val="00B64B01"/>
    <w:rsid w:val="00B7732A"/>
    <w:rsid w:val="00B77958"/>
    <w:rsid w:val="00B83624"/>
    <w:rsid w:val="00BD2E26"/>
    <w:rsid w:val="00BE6CDB"/>
    <w:rsid w:val="00BF312F"/>
    <w:rsid w:val="00C25747"/>
    <w:rsid w:val="00C34464"/>
    <w:rsid w:val="00C458DB"/>
    <w:rsid w:val="00C640DB"/>
    <w:rsid w:val="00CB27C3"/>
    <w:rsid w:val="00CB4BDB"/>
    <w:rsid w:val="00CD1067"/>
    <w:rsid w:val="00D007D3"/>
    <w:rsid w:val="00D30A2C"/>
    <w:rsid w:val="00D32BDE"/>
    <w:rsid w:val="00D34E0F"/>
    <w:rsid w:val="00D50243"/>
    <w:rsid w:val="00D57542"/>
    <w:rsid w:val="00D7547D"/>
    <w:rsid w:val="00DC6160"/>
    <w:rsid w:val="00DD7604"/>
    <w:rsid w:val="00E00AA7"/>
    <w:rsid w:val="00E04EE0"/>
    <w:rsid w:val="00E05057"/>
    <w:rsid w:val="00E351BA"/>
    <w:rsid w:val="00E8196B"/>
    <w:rsid w:val="00E9535A"/>
    <w:rsid w:val="00EC5FFA"/>
    <w:rsid w:val="00ED3090"/>
    <w:rsid w:val="00ED43AF"/>
    <w:rsid w:val="00EE0B09"/>
    <w:rsid w:val="00F10195"/>
    <w:rsid w:val="00F230D6"/>
    <w:rsid w:val="00F308AD"/>
    <w:rsid w:val="00F623AF"/>
    <w:rsid w:val="00F67FEB"/>
    <w:rsid w:val="00F80960"/>
    <w:rsid w:val="00F85F04"/>
    <w:rsid w:val="00FA3017"/>
    <w:rsid w:val="00FB5988"/>
    <w:rsid w:val="00FC3B94"/>
    <w:rsid w:val="00FD62C1"/>
    <w:rsid w:val="00FE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38E3D4"/>
  <w15:chartTrackingRefBased/>
  <w15:docId w15:val="{B9B696DD-EFF4-4763-A98E-B71E3F22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4FEE"/>
    <w:pPr>
      <w:widowControl w:val="0"/>
      <w:spacing w:before="100" w:after="100"/>
    </w:pPr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rsid w:val="000A4FEE"/>
    <w:pPr>
      <w:spacing w:before="0" w:after="0"/>
    </w:pPr>
  </w:style>
  <w:style w:type="paragraph" w:customStyle="1" w:styleId="DefinitionList">
    <w:name w:val="Definition List"/>
    <w:basedOn w:val="Normal"/>
    <w:next w:val="DefinitionTerm"/>
    <w:rsid w:val="000A4FEE"/>
    <w:pPr>
      <w:spacing w:before="0" w:after="0"/>
      <w:ind w:left="360"/>
    </w:pPr>
  </w:style>
  <w:style w:type="character" w:customStyle="1" w:styleId="Definition">
    <w:name w:val="Definition"/>
    <w:rsid w:val="000A4FEE"/>
    <w:rPr>
      <w:i/>
    </w:rPr>
  </w:style>
  <w:style w:type="paragraph" w:customStyle="1" w:styleId="H1">
    <w:name w:val="H1"/>
    <w:basedOn w:val="Normal"/>
    <w:next w:val="Normal"/>
    <w:rsid w:val="000A4FEE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rsid w:val="000A4FEE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rsid w:val="000A4FEE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rsid w:val="000A4FEE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rsid w:val="000A4FEE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rsid w:val="000A4FEE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rsid w:val="000A4FEE"/>
    <w:pPr>
      <w:spacing w:before="0" w:after="0"/>
    </w:pPr>
    <w:rPr>
      <w:i/>
    </w:rPr>
  </w:style>
  <w:style w:type="paragraph" w:customStyle="1" w:styleId="Blockquote">
    <w:name w:val="Blockquote"/>
    <w:basedOn w:val="Normal"/>
    <w:rsid w:val="000A4FEE"/>
    <w:pPr>
      <w:ind w:left="360" w:right="360"/>
    </w:pPr>
  </w:style>
  <w:style w:type="character" w:customStyle="1" w:styleId="CITE">
    <w:name w:val="CITE"/>
    <w:rsid w:val="000A4FEE"/>
    <w:rPr>
      <w:i/>
    </w:rPr>
  </w:style>
  <w:style w:type="character" w:customStyle="1" w:styleId="CODE">
    <w:name w:val="CODE"/>
    <w:rsid w:val="000A4FEE"/>
    <w:rPr>
      <w:rFonts w:ascii="Courier New" w:hAnsi="Courier New"/>
      <w:sz w:val="20"/>
    </w:rPr>
  </w:style>
  <w:style w:type="character" w:styleId="Emphasis">
    <w:name w:val="Emphasis"/>
    <w:qFormat/>
    <w:rsid w:val="000A4FEE"/>
    <w:rPr>
      <w:rFonts w:cs="Times New Roman"/>
      <w:i/>
    </w:rPr>
  </w:style>
  <w:style w:type="character" w:styleId="Hyperlink">
    <w:name w:val="Hyperlink"/>
    <w:rsid w:val="000A4FEE"/>
    <w:rPr>
      <w:rFonts w:cs="Times New Roman"/>
      <w:color w:val="0000FF"/>
      <w:u w:val="single"/>
    </w:rPr>
  </w:style>
  <w:style w:type="character" w:styleId="FollowedHyperlink">
    <w:name w:val="FollowedHyperlink"/>
    <w:rsid w:val="000A4FEE"/>
    <w:rPr>
      <w:rFonts w:cs="Times New Roman"/>
      <w:color w:val="800080"/>
      <w:u w:val="single"/>
    </w:rPr>
  </w:style>
  <w:style w:type="character" w:customStyle="1" w:styleId="Keyboard">
    <w:name w:val="Keyboard"/>
    <w:rsid w:val="000A4FEE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rsid w:val="000A4FE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basedOn w:val="Normal"/>
    <w:next w:val="Normal"/>
    <w:link w:val="z-BottomofFormChar"/>
    <w:hidden/>
    <w:rsid w:val="000A4FEE"/>
    <w:pPr>
      <w:pBdr>
        <w:top w:val="double" w:sz="2" w:space="0" w:color="000000"/>
      </w:pBdr>
      <w:spacing w:before="0" w:after="0"/>
      <w:jc w:val="center"/>
    </w:pPr>
    <w:rPr>
      <w:rFonts w:ascii="Arial" w:hAnsi="Arial"/>
      <w:vanish/>
      <w:sz w:val="16"/>
    </w:rPr>
  </w:style>
  <w:style w:type="character" w:customStyle="1" w:styleId="z-BottomofFormChar">
    <w:name w:val="z-Bottom of Form Char"/>
    <w:link w:val="z-BottomofForm"/>
    <w:semiHidden/>
    <w:locked/>
    <w:rsid w:val="002D540C"/>
    <w:rPr>
      <w:rFonts w:ascii="Arial" w:hAnsi="Arial" w:cs="Arial"/>
      <w:vanish/>
      <w:sz w:val="16"/>
      <w:szCs w:val="16"/>
      <w:lang w:val="en-US" w:eastAsia="en-US"/>
    </w:rPr>
  </w:style>
  <w:style w:type="paragraph" w:styleId="z-TopofForm">
    <w:name w:val="HTML Top of Form"/>
    <w:basedOn w:val="Normal"/>
    <w:next w:val="Normal"/>
    <w:link w:val="z-TopofFormChar"/>
    <w:hidden/>
    <w:rsid w:val="000A4FEE"/>
    <w:pPr>
      <w:pBdr>
        <w:bottom w:val="double" w:sz="2" w:space="0" w:color="000000"/>
      </w:pBdr>
      <w:spacing w:before="0" w:after="0"/>
      <w:jc w:val="center"/>
    </w:pPr>
    <w:rPr>
      <w:rFonts w:ascii="Arial" w:hAnsi="Arial"/>
      <w:vanish/>
      <w:sz w:val="16"/>
    </w:rPr>
  </w:style>
  <w:style w:type="character" w:customStyle="1" w:styleId="z-TopofFormChar">
    <w:name w:val="z-Top of Form Char"/>
    <w:link w:val="z-TopofForm"/>
    <w:semiHidden/>
    <w:locked/>
    <w:rsid w:val="002D540C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Sample">
    <w:name w:val="Sample"/>
    <w:rsid w:val="000A4FEE"/>
    <w:rPr>
      <w:rFonts w:ascii="Courier New" w:hAnsi="Courier New"/>
    </w:rPr>
  </w:style>
  <w:style w:type="character" w:styleId="Strong">
    <w:name w:val="Strong"/>
    <w:qFormat/>
    <w:rsid w:val="000A4FEE"/>
    <w:rPr>
      <w:rFonts w:cs="Times New Roman"/>
      <w:b/>
    </w:rPr>
  </w:style>
  <w:style w:type="character" w:customStyle="1" w:styleId="Typewriter">
    <w:name w:val="Typewriter"/>
    <w:rsid w:val="000A4FEE"/>
    <w:rPr>
      <w:rFonts w:ascii="Courier New" w:hAnsi="Courier New"/>
      <w:sz w:val="20"/>
    </w:rPr>
  </w:style>
  <w:style w:type="character" w:customStyle="1" w:styleId="Variable">
    <w:name w:val="Variable"/>
    <w:rsid w:val="000A4FEE"/>
    <w:rPr>
      <w:i/>
    </w:rPr>
  </w:style>
  <w:style w:type="character" w:customStyle="1" w:styleId="HTMLMarkup">
    <w:name w:val="HTML Markup"/>
    <w:rsid w:val="000A4FEE"/>
    <w:rPr>
      <w:vanish/>
      <w:color w:val="FF0000"/>
    </w:rPr>
  </w:style>
  <w:style w:type="character" w:customStyle="1" w:styleId="Comment">
    <w:name w:val="Comment"/>
    <w:rsid w:val="000A4FEE"/>
    <w:rPr>
      <w:vanish/>
    </w:rPr>
  </w:style>
  <w:style w:type="paragraph" w:styleId="DocumentMap">
    <w:name w:val="Document Map"/>
    <w:basedOn w:val="Normal"/>
    <w:link w:val="DocumentMapChar"/>
    <w:semiHidden/>
    <w:rsid w:val="000A4FE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locked/>
    <w:rsid w:val="002D540C"/>
    <w:rPr>
      <w:rFonts w:cs="Times New Roman"/>
      <w:sz w:val="2"/>
      <w:lang w:val="en-US" w:eastAsia="en-US"/>
    </w:rPr>
  </w:style>
  <w:style w:type="paragraph" w:styleId="Header">
    <w:name w:val="header"/>
    <w:basedOn w:val="Normal"/>
    <w:link w:val="HeaderChar"/>
    <w:rsid w:val="000A4F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2D540C"/>
    <w:rPr>
      <w:rFonts w:cs="Times New Roman"/>
      <w:sz w:val="24"/>
      <w:lang w:val="en-US" w:eastAsia="en-US"/>
    </w:rPr>
  </w:style>
  <w:style w:type="paragraph" w:styleId="Footer">
    <w:name w:val="footer"/>
    <w:basedOn w:val="Normal"/>
    <w:link w:val="FooterChar"/>
    <w:rsid w:val="000A4FE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2D540C"/>
    <w:rPr>
      <w:rFonts w:cs="Times New Roman"/>
      <w:sz w:val="24"/>
      <w:lang w:val="en-US" w:eastAsia="en-US"/>
    </w:rPr>
  </w:style>
  <w:style w:type="character" w:styleId="PageNumber">
    <w:name w:val="page number"/>
    <w:rsid w:val="000A4FEE"/>
    <w:rPr>
      <w:rFonts w:cs="Times New Roman"/>
    </w:rPr>
  </w:style>
  <w:style w:type="paragraph" w:styleId="BalloonText">
    <w:name w:val="Balloon Text"/>
    <w:basedOn w:val="Normal"/>
    <w:semiHidden/>
    <w:rsid w:val="00437C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1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Shorlist notice - services</vt:lpstr>
      <vt:lpstr>Shorlist notice - services</vt:lpstr>
    </vt:vector>
  </TitlesOfParts>
  <Company>European Commission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Shorlist notice - services</dc:title>
  <dc:subject/>
  <dc:creator>ramatje</dc:creator>
  <cp:keywords/>
  <cp:lastModifiedBy>Kasa Zsolt</cp:lastModifiedBy>
  <cp:revision>4</cp:revision>
  <cp:lastPrinted>2000-12-14T11:46:00Z</cp:lastPrinted>
  <dcterms:created xsi:type="dcterms:W3CDTF">2025-06-18T13:52:00Z</dcterms:created>
  <dcterms:modified xsi:type="dcterms:W3CDTF">2026-03-03T12:52:00Z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FrontPage 3.0</vt:lpwstr>
  </property>
  <property fmtid="{D5CDD505-2E9C-101B-9397-08002B2CF9AE}" pid="3" name="_AdHocReviewCycleID">
    <vt:i4>-56302761</vt:i4>
  </property>
  <property fmtid="{D5CDD505-2E9C-101B-9397-08002B2CF9AE}" pid="4" name="_EmailSubject">
    <vt:lpwstr>Traduccion/ Servicios</vt:lpwstr>
  </property>
  <property fmtid="{D5CDD505-2E9C-101B-9397-08002B2CF9AE}" pid="5" name="_AuthorEmail">
    <vt:lpwstr>Ana-Elena.PALLARES@cec.eu.int</vt:lpwstr>
  </property>
  <property fmtid="{D5CDD505-2E9C-101B-9397-08002B2CF9AE}" pid="6" name="_AuthorEmailDisplayName">
    <vt:lpwstr>PALLARES Ana Elena (AIDCO)</vt:lpwstr>
  </property>
  <property fmtid="{D5CDD505-2E9C-101B-9397-08002B2CF9AE}" pid="7" name="_ReviewingToolsShownOnce">
    <vt:lpwstr/>
  </property>
  <property fmtid="{D5CDD505-2E9C-101B-9397-08002B2CF9AE}" pid="8" name="Checked by">
    <vt:lpwstr>cajalja</vt:lpwstr>
  </property>
</Properties>
</file>